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C8549D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C8549D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8549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C8549D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30066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3006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3B2E0D01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67405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</w:t>
      </w:r>
      <w:r w:rsidR="00835C95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318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43A19" w14:textId="77777777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</w:t>
      </w:r>
    </w:p>
    <w:p w14:paraId="3D75D367" w14:textId="74BFA042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proofErr w:type="spellStart"/>
      <w:r w:rsidR="009665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Пригородненский</w:t>
      </w:r>
      <w:proofErr w:type="spellEnd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2AA3EA33" w14:textId="0D8B714A" w:rsidR="008C297F" w:rsidRPr="00F96BFE" w:rsidRDefault="009665AA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Рыльского</w:t>
      </w:r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6D5C7F64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C8549D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5B155414" w:rsidR="008C297F" w:rsidRPr="009665AA" w:rsidRDefault="00FC29B5" w:rsidP="0011453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азования </w:t>
      </w:r>
      <w:r w:rsidR="009665AA" w:rsidRPr="009665A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9665AA" w:rsidRPr="009665A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Пригородненский</w:t>
      </w:r>
      <w:proofErr w:type="spellEnd"/>
      <w:r w:rsidR="009665AA" w:rsidRPr="009665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Рыльского района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утвержденный </w:t>
      </w:r>
      <w:bookmarkStart w:id="1" w:name="_Hlk118966010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1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Пригородненск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proofErr w:type="spellEnd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Рыльского района 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Start w:id="2" w:name="_Hlk14567281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69</w:t>
      </w:r>
      <w:bookmarkEnd w:id="2"/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14CF81" w14:textId="77777777" w:rsidR="00F96BFE" w:rsidRPr="00C8549D" w:rsidRDefault="00F96BFE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149DD78E" w:rsidR="008C297F" w:rsidRPr="00C8549D" w:rsidRDefault="00E00FFB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10B07867" w:rsidR="008C297F" w:rsidRPr="00C8549D" w:rsidRDefault="00E00FFB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главного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 </w:t>
      </w:r>
      <w:r w:rsidR="00A300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bookmarkEnd w:id="0"/>
      <w:r w:rsidR="002823E9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823E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2823E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Концедалова</w:t>
      </w:r>
      <w:proofErr w:type="spellEnd"/>
    </w:p>
    <w:p w14:paraId="1F92B447" w14:textId="5D07CB87" w:rsidR="00952E12" w:rsidRPr="00C8549D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C8549D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424C5F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8800937"/>
      <w:bookmarkStart w:id="4" w:name="_Hlk126230249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7777777" w:rsidR="00FC29B5" w:rsidRPr="00B451A2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3D06C255" w14:textId="32F8602F" w:rsidR="00FC29B5" w:rsidRPr="00B451A2" w:rsidRDefault="00FC29B5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67405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 01-12/_____</w:t>
      </w:r>
    </w:p>
    <w:p w14:paraId="475A1E6E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3FEDAB15" w14:textId="77777777" w:rsidR="00114533" w:rsidRDefault="00FC29B5" w:rsidP="00FC29B5">
      <w:pPr>
        <w:pStyle w:val="ab"/>
        <w:tabs>
          <w:tab w:val="left" w:pos="709"/>
        </w:tabs>
        <w:ind w:firstLine="709"/>
      </w:pPr>
      <w:r w:rsidRPr="00F61650">
        <w:rPr>
          <w:b/>
          <w:bCs/>
          <w:szCs w:val="28"/>
        </w:rPr>
        <w:t>котор</w:t>
      </w:r>
      <w:r>
        <w:rPr>
          <w:b/>
          <w:bCs/>
          <w:szCs w:val="28"/>
        </w:rPr>
        <w:t>ы</w:t>
      </w:r>
      <w:r w:rsidRPr="00F61650">
        <w:rPr>
          <w:b/>
          <w:bCs/>
          <w:szCs w:val="28"/>
        </w:rPr>
        <w:t>е внос</w:t>
      </w:r>
      <w:r>
        <w:rPr>
          <w:b/>
          <w:bCs/>
          <w:szCs w:val="28"/>
        </w:rPr>
        <w:t>я</w:t>
      </w:r>
      <w:r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r w:rsidR="00114533">
        <w:rPr>
          <w:b/>
          <w:bCs/>
          <w:szCs w:val="28"/>
        </w:rPr>
        <w:t>«</w:t>
      </w:r>
      <w:proofErr w:type="spellStart"/>
      <w:r w:rsidR="00114533" w:rsidRPr="00114533">
        <w:rPr>
          <w:b/>
          <w:bCs/>
          <w:szCs w:val="28"/>
        </w:rPr>
        <w:t>Пригородненский</w:t>
      </w:r>
      <w:proofErr w:type="spellEnd"/>
      <w:r w:rsidR="00114533" w:rsidRPr="00114533">
        <w:rPr>
          <w:b/>
          <w:bCs/>
          <w:szCs w:val="28"/>
        </w:rPr>
        <w:t xml:space="preserve"> сельсовет» Рыльского района Курской области</w:t>
      </w:r>
      <w:r>
        <w:rPr>
          <w:b/>
          <w:bCs/>
          <w:szCs w:val="28"/>
        </w:rPr>
        <w:t>,</w:t>
      </w:r>
      <w:r w:rsidRPr="00D04C66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утвержденный решением Собрания депутатов </w:t>
      </w:r>
      <w:proofErr w:type="spellStart"/>
      <w:r w:rsidR="00114533" w:rsidRPr="00114533">
        <w:rPr>
          <w:b/>
          <w:bCs/>
          <w:szCs w:val="28"/>
        </w:rPr>
        <w:t>Пригородненского</w:t>
      </w:r>
      <w:proofErr w:type="spellEnd"/>
      <w:r w:rsidR="00114533" w:rsidRPr="00114533">
        <w:rPr>
          <w:b/>
          <w:bCs/>
          <w:szCs w:val="28"/>
        </w:rPr>
        <w:t xml:space="preserve"> сельсовета Рыльского района Курской области</w:t>
      </w:r>
      <w:r w:rsidR="00114533" w:rsidRPr="00114533">
        <w:t xml:space="preserve"> </w:t>
      </w:r>
    </w:p>
    <w:p w14:paraId="5B34A44C" w14:textId="52FFF1D7" w:rsidR="00FC29B5" w:rsidRDefault="00114533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114533">
        <w:rPr>
          <w:b/>
          <w:bCs/>
          <w:szCs w:val="28"/>
        </w:rPr>
        <w:t>от 31.12.2013 № 69</w:t>
      </w:r>
    </w:p>
    <w:p w14:paraId="0D8FF172" w14:textId="77777777" w:rsidR="00FC29B5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52DEA140" w14:textId="77777777" w:rsidR="00F96BFE" w:rsidRPr="00F61650" w:rsidRDefault="00F96BFE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3"/>
    <w:p w14:paraId="662E633A" w14:textId="77777777" w:rsidR="00FC29B5" w:rsidRPr="000F35A0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 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CA1867C" w14:textId="77777777" w:rsidR="00FC29B5" w:rsidRPr="0098199E" w:rsidRDefault="00FC29B5" w:rsidP="00FC29B5">
      <w:pPr>
        <w:spacing w:after="0" w:line="240" w:lineRule="auto"/>
        <w:ind w:left="453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6600261F" w14:textId="77777777" w:rsidR="00114533" w:rsidRPr="00114533" w:rsidRDefault="00FC29B5" w:rsidP="00114533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Пригородненского</w:t>
      </w:r>
      <w:proofErr w:type="spellEnd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Рыльского района Курской области </w:t>
      </w:r>
    </w:p>
    <w:p w14:paraId="7BB0F16D" w14:textId="2EC35EB6" w:rsidR="00FC29B5" w:rsidRDefault="00114533" w:rsidP="00114533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31.12.2013 № 69</w:t>
      </w:r>
    </w:p>
    <w:p w14:paraId="4E2ACD25" w14:textId="0EDC052C" w:rsidR="00FC29B5" w:rsidRPr="00B451A2" w:rsidRDefault="00114533" w:rsidP="00FC29B5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</w:t>
      </w:r>
      <w:bookmarkStart w:id="5" w:name="_Hlk137742695"/>
      <w:r w:rsidR="00FC29B5"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</w:t>
      </w:r>
      <w:r w:rsid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я</w:t>
      </w:r>
      <w:r w:rsidR="00FC29B5"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комитета архитектуры и градостроительства Курской области</w:t>
      </w:r>
    </w:p>
    <w:p w14:paraId="5B0CE9AB" w14:textId="4A891A97" w:rsidR="00FC29B5" w:rsidRPr="00B451A2" w:rsidRDefault="00FC29B5" w:rsidP="00D3537F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67405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 01-12/_____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bookmarkEnd w:id="5"/>
    <w:p w14:paraId="1EA9AB06" w14:textId="77777777" w:rsidR="00E976EC" w:rsidRPr="00C8549D" w:rsidRDefault="00E976EC" w:rsidP="00E976EC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4"/>
    <w:p w14:paraId="43114374" w14:textId="77777777" w:rsidR="00FC29B5" w:rsidRPr="00904686" w:rsidRDefault="00FC29B5" w:rsidP="00FC29B5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904686">
        <w:rPr>
          <w:rFonts w:ascii="Times New Roman" w:eastAsia="Calibri" w:hAnsi="Times New Roman" w:cs="Times New Roman"/>
          <w:bCs/>
          <w:sz w:val="32"/>
          <w:szCs w:val="32"/>
        </w:rPr>
        <w:t>ГЕНЕРАЛЬНЫЙ ПЛАН</w:t>
      </w:r>
    </w:p>
    <w:p w14:paraId="08558905" w14:textId="77777777" w:rsidR="00FC29B5" w:rsidRPr="00904686" w:rsidRDefault="00FC29B5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54762A0E" w14:textId="5C0FE0C3" w:rsidR="00FC29B5" w:rsidRPr="00904686" w:rsidRDefault="00FC29B5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>«</w:t>
      </w:r>
      <w:r w:rsidR="00114533">
        <w:rPr>
          <w:rFonts w:ascii="Times New Roman" w:eastAsia="Calibri" w:hAnsi="Times New Roman" w:cs="Times New Roman"/>
          <w:bCs/>
          <w:sz w:val="32"/>
          <w:szCs w:val="32"/>
        </w:rPr>
        <w:t>ПРИГОРОДНЕНСКИЙ</w:t>
      </w:r>
      <w:r>
        <w:rPr>
          <w:rFonts w:ascii="Times New Roman" w:eastAsia="Calibri" w:hAnsi="Times New Roman" w:cs="Times New Roman"/>
          <w:bCs/>
          <w:sz w:val="32"/>
          <w:szCs w:val="32"/>
        </w:rPr>
        <w:t xml:space="preserve"> СЕЛЬСОВЕТ</w:t>
      </w:r>
      <w:r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>»</w:t>
      </w:r>
    </w:p>
    <w:p w14:paraId="54383F7D" w14:textId="13327AFC" w:rsidR="00FC29B5" w:rsidRPr="00904686" w:rsidRDefault="00114533" w:rsidP="00FC29B5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>
        <w:rPr>
          <w:rFonts w:ascii="Times New Roman" w:eastAsia="Calibri" w:hAnsi="Times New Roman" w:cs="Times New Roman"/>
          <w:bCs/>
          <w:caps/>
          <w:sz w:val="32"/>
          <w:szCs w:val="32"/>
        </w:rPr>
        <w:t>РЫЛЬСКОГО</w:t>
      </w:r>
      <w:r w:rsidR="00FC29B5"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 xml:space="preserve"> РАЙОНА КУРСКОЙ ОБЛАСТИ</w:t>
      </w:r>
    </w:p>
    <w:p w14:paraId="0CE8878A" w14:textId="77777777" w:rsidR="00FC29B5" w:rsidRPr="00904686" w:rsidRDefault="00FC29B5" w:rsidP="00FC29B5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0FE98D1" w14:textId="5A1EAEAA" w:rsidR="00FC29B5" w:rsidRPr="00E6451F" w:rsidRDefault="00FC29B5" w:rsidP="00F318BD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E6451F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ПОЛОЖЕНИЕ</w:t>
      </w:r>
      <w:r w:rsidR="00F318BD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 </w:t>
      </w:r>
      <w:r w:rsidRPr="00E6451F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2397E36" w14:textId="77777777" w:rsidR="00FC29B5" w:rsidRPr="00904686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35DF993F" w14:textId="297AC289" w:rsidR="00FC29B5" w:rsidRPr="00F318BD" w:rsidRDefault="00FC29B5" w:rsidP="00F318BD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0468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90468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</w:p>
    <w:p w14:paraId="5E06C5E0" w14:textId="77777777" w:rsidR="00FC29B5" w:rsidRPr="0098199E" w:rsidRDefault="00FC29B5" w:rsidP="00FC29B5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E200DC" w14:textId="77777777" w:rsidR="00FC29B5" w:rsidRPr="0098199E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6" w:name="_Toc17659938"/>
      <w:r w:rsidRPr="0098199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ВВЕДЕНИЕ</w:t>
      </w:r>
      <w:bookmarkEnd w:id="6"/>
    </w:p>
    <w:p w14:paraId="6A4D4934" w14:textId="77777777" w:rsidR="00E976EC" w:rsidRPr="00C8549D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0C6BAF0" w14:textId="06CBEDDD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114533" w:rsidRPr="00114533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114533" w:rsidRPr="00114533">
        <w:rPr>
          <w:rFonts w:ascii="Times New Roman" w:eastAsia="Calibri" w:hAnsi="Times New Roman" w:cs="Times New Roman"/>
          <w:color w:val="000000"/>
          <w:sz w:val="28"/>
          <w:szCs w:val="28"/>
        </w:rPr>
        <w:t>Пригородненский</w:t>
      </w:r>
      <w:proofErr w:type="spellEnd"/>
      <w:r w:rsidR="00114533" w:rsidRPr="0011453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2FE55C5" w14:textId="1D10DA51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F56228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722D0C1A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53641BA" w14:textId="48FE90B6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области, которыми являются:</w:t>
      </w:r>
    </w:p>
    <w:p w14:paraId="4D8445ED" w14:textId="78984C2F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667B6844" w14:textId="20621824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bookmarkStart w:id="7" w:name="_Hlk152575567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</w:t>
      </w:r>
      <w:bookmarkEnd w:id="7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275BEA5F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C3B070C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F8A043E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7CD190CB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EACA686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107D1004" w14:textId="7A74F34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8" w:name="_Hlk126227448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bookmarkStart w:id="9" w:name="_Hlk152574975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bookmarkEnd w:id="9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28DC18CF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bookmarkEnd w:id="8"/>
    <w:p w14:paraId="1EB08F40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767439C0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63D88118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03DD69C9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6030055B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2D4A5CE2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18DA285D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044B3E99" w14:textId="73A5E4EC" w:rsid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="0011453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D6C0921" w14:textId="286232C2" w:rsidR="00FA3723" w:rsidRPr="00FC29B5" w:rsidRDefault="00FA3723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A3723">
        <w:rPr>
          <w:rFonts w:ascii="Times New Roman" w:eastAsia="Calibri" w:hAnsi="Times New Roman" w:cs="Times New Roman"/>
          <w:kern w:val="2"/>
          <w:sz w:val="28"/>
          <w:szCs w:val="28"/>
        </w:rPr>
        <w:t>3. Утвержденные документами территориального планирования Курской области планируемые для размещения объекты регионального значения.</w:t>
      </w:r>
    </w:p>
    <w:p w14:paraId="6CBDB345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6013A2BF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6C5763A2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6F962D6B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F594D8A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00A815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443D1EB2" w14:textId="77777777" w:rsidR="00FC29B5" w:rsidRPr="00FC29B5" w:rsidRDefault="00FC29B5" w:rsidP="00FC29B5">
      <w:pPr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7CF702C" w14:textId="7377DAF0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4D5F2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ПРИГОРОДНЕНСКИЙ</w:t>
      </w: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КУРСКОГО РАЙОНА КУРСКОЙ ОБЛАСТИ</w:t>
      </w:r>
    </w:p>
    <w:p w14:paraId="6C0F3C32" w14:textId="77777777" w:rsidR="00FC29B5" w:rsidRPr="00FC29B5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F853FE1" w14:textId="77777777" w:rsidR="00FC29B5" w:rsidRPr="00FC29B5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55F05C00" w14:textId="0532D76B" w:rsidR="00FC29B5" w:rsidRPr="00FC29B5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Cs/>
          <w:kern w:val="2"/>
          <w:sz w:val="28"/>
          <w:szCs w:val="28"/>
        </w:rPr>
        <w:t>Главная цель разработки Генерального плана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это территориально-пространственная организация муниципального образования </w:t>
      </w:r>
      <w:r w:rsidR="004D5F2A" w:rsidRPr="004D5F2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4D5F2A" w:rsidRPr="004D5F2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4D5F2A" w:rsidRPr="004D5F2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 (далее в данном разделе 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01064DDC" w14:textId="77777777" w:rsidR="00FC29B5" w:rsidRPr="00FC29B5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69E5ACF0" w14:textId="77777777" w:rsidR="00FC29B5" w:rsidRPr="00FC29B5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2B285FFC" w14:textId="77777777" w:rsidR="00FC29B5" w:rsidRPr="00FC29B5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территории;</w:t>
      </w:r>
    </w:p>
    <w:p w14:paraId="46F721F6" w14:textId="77777777" w:rsidR="00FC29B5" w:rsidRPr="00FC29B5" w:rsidRDefault="00FC29B5" w:rsidP="00FC29B5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11DEA4ED" w14:textId="77777777" w:rsidR="00FC29B5" w:rsidRPr="00FC29B5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поселении,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2569C14F" w14:textId="77777777" w:rsidR="00FC29B5" w:rsidRPr="00FC29B5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6529C9CA" w14:textId="77777777" w:rsidR="00FC29B5" w:rsidRPr="00FC29B5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0F2F3F46" w14:textId="731B7F04" w:rsidR="00FC29B5" w:rsidRPr="00FC29B5" w:rsidRDefault="00FC29B5" w:rsidP="00FC29B5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4D5F2A">
        <w:rPr>
          <w:rFonts w:ascii="Times New Roman" w:eastAsia="Calibri" w:hAnsi="Times New Roman" w:cs="Times New Roman"/>
          <w:kern w:val="2"/>
          <w:sz w:val="28"/>
          <w:szCs w:val="28"/>
        </w:rPr>
        <w:t>Рыльского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и привлекающих дополнительные источники дохода в местный бюджет;</w:t>
      </w:r>
    </w:p>
    <w:p w14:paraId="229B21B2" w14:textId="77777777" w:rsidR="00FC29B5" w:rsidRPr="00FC29B5" w:rsidRDefault="00FC29B5" w:rsidP="00FC29B5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FC29B5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34686528" w14:textId="77777777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3FD91EA" w14:textId="77777777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1D38471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3A8CB300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2BBD992" w14:textId="77777777" w:rsidR="00FC29B5" w:rsidRPr="00FC29B5" w:rsidRDefault="00FC29B5" w:rsidP="00FC29B5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FC29B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2.1. Мероприятия пространственного развития в области культурно-бытового и социального обслуживания</w:t>
      </w:r>
    </w:p>
    <w:p w14:paraId="3B969653" w14:textId="77777777" w:rsidR="00FC29B5" w:rsidRPr="00FC29B5" w:rsidRDefault="00FC29B5" w:rsidP="00FC29B5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1B11B14A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FC29B5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системы культурно-бытового и социального обслуживания представлен в таблице 2.1.1.</w:t>
      </w:r>
    </w:p>
    <w:p w14:paraId="18CBA620" w14:textId="77777777" w:rsidR="00FC29B5" w:rsidRPr="00FC29B5" w:rsidRDefault="00FC29B5" w:rsidP="008C5135">
      <w:pPr>
        <w:spacing w:after="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1AE52673" w14:textId="77777777" w:rsidR="00150FA7" w:rsidRDefault="00150FA7" w:rsidP="00150FA7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2.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1. </w:t>
      </w:r>
      <w:r w:rsidRPr="00025F7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системы культурно-бытового и социального обслуживания</w:t>
      </w:r>
    </w:p>
    <w:p w14:paraId="4A40FD89" w14:textId="77777777" w:rsidR="00150FA7" w:rsidRDefault="00150FA7" w:rsidP="00150FA7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119"/>
        <w:gridCol w:w="2126"/>
        <w:gridCol w:w="1985"/>
        <w:gridCol w:w="1280"/>
      </w:tblGrid>
      <w:tr w:rsidR="00150FA7" w:rsidRPr="0098199E" w14:paraId="6C282BDC" w14:textId="77777777" w:rsidTr="007C5FEC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99E9C7B" w14:textId="77777777" w:rsidR="00150FA7" w:rsidRPr="0098199E" w:rsidRDefault="00150FA7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4E61258" w14:textId="77777777" w:rsidR="00150FA7" w:rsidRPr="0098199E" w:rsidRDefault="00150FA7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95A96E0" w14:textId="77777777" w:rsidR="00150FA7" w:rsidRPr="0098199E" w:rsidRDefault="00150FA7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35B1892" w14:textId="77777777" w:rsidR="00150FA7" w:rsidRPr="0098199E" w:rsidRDefault="00150FA7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25720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78CA62FD" w14:textId="77777777" w:rsidR="00150FA7" w:rsidRPr="0098199E" w:rsidRDefault="00150FA7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80" w:type="dxa"/>
            <w:shd w:val="clear" w:color="auto" w:fill="auto"/>
            <w:vAlign w:val="center"/>
          </w:tcPr>
          <w:p w14:paraId="07448ED5" w14:textId="77777777" w:rsidR="00150FA7" w:rsidRPr="0098199E" w:rsidRDefault="00150FA7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150FA7" w:rsidRPr="0098199E" w14:paraId="397C153F" w14:textId="77777777" w:rsidTr="003150B2">
        <w:trPr>
          <w:jc w:val="center"/>
        </w:trPr>
        <w:tc>
          <w:tcPr>
            <w:tcW w:w="562" w:type="dxa"/>
            <w:vAlign w:val="center"/>
          </w:tcPr>
          <w:p w14:paraId="5C2796C0" w14:textId="77777777" w:rsidR="00150FA7" w:rsidRPr="00A2523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2523F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vAlign w:val="center"/>
          </w:tcPr>
          <w:p w14:paraId="75CF1917" w14:textId="5D017253" w:rsidR="00150FA7" w:rsidRPr="00A2523F" w:rsidRDefault="00150FA7" w:rsidP="00150FA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ельск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ий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Дом культуры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</w:tcPr>
          <w:p w14:paraId="591D6D9A" w14:textId="77777777" w:rsidR="00150FA7" w:rsidRPr="00FC29B5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902813D" w14:textId="77777777" w:rsidR="00150FA7" w:rsidRPr="00FC29B5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Рыльский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5024E843" w14:textId="77777777" w:rsidR="00150FA7" w:rsidRPr="00FC29B5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2EF29C8" w14:textId="77777777" w:rsidR="00150FA7" w:rsidRPr="00FC29B5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Пригородненский</w:t>
            </w:r>
            <w:proofErr w:type="spellEnd"/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 </w:t>
            </w:r>
          </w:p>
          <w:p w14:paraId="23EEBB20" w14:textId="1C22B686" w:rsidR="00150FA7" w:rsidRPr="00A2523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Пригородняя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Слободка</w:t>
            </w:r>
          </w:p>
        </w:tc>
        <w:tc>
          <w:tcPr>
            <w:tcW w:w="1985" w:type="dxa"/>
            <w:vAlign w:val="center"/>
          </w:tcPr>
          <w:p w14:paraId="188D91C5" w14:textId="57BD0202" w:rsidR="00150FA7" w:rsidRPr="00A2523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Мощность 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200 мест</w:t>
            </w:r>
          </w:p>
        </w:tc>
        <w:tc>
          <w:tcPr>
            <w:tcW w:w="1280" w:type="dxa"/>
            <w:vAlign w:val="center"/>
          </w:tcPr>
          <w:p w14:paraId="0A1DEF90" w14:textId="51B54695" w:rsidR="00150FA7" w:rsidRPr="0098199E" w:rsidRDefault="00150FA7" w:rsidP="00150FA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2021 - 2026</w:t>
            </w:r>
          </w:p>
        </w:tc>
      </w:tr>
      <w:tr w:rsidR="00150FA7" w:rsidRPr="0098199E" w14:paraId="43D87534" w14:textId="77777777" w:rsidTr="003150B2">
        <w:trPr>
          <w:jc w:val="center"/>
        </w:trPr>
        <w:tc>
          <w:tcPr>
            <w:tcW w:w="562" w:type="dxa"/>
            <w:vAlign w:val="center"/>
          </w:tcPr>
          <w:p w14:paraId="1F4A674A" w14:textId="20C6C362" w:rsidR="00150FA7" w:rsidRPr="00A2523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119" w:type="dxa"/>
            <w:vAlign w:val="center"/>
          </w:tcPr>
          <w:p w14:paraId="04693609" w14:textId="3261B3CC" w:rsidR="00150FA7" w:rsidRDefault="00150FA7" w:rsidP="00150FA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Спортивная площадка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</w:tcPr>
          <w:p w14:paraId="693B61A3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61DA3D3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Рыльский район,</w:t>
            </w:r>
          </w:p>
          <w:p w14:paraId="5A22A7EC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E90F381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Пригородненский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 </w:t>
            </w:r>
          </w:p>
          <w:p w14:paraId="534ABAEE" w14:textId="19DA95D9" w:rsidR="00150FA7" w:rsidRPr="0078296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Пригородняя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Слободка</w:t>
            </w:r>
          </w:p>
        </w:tc>
        <w:tc>
          <w:tcPr>
            <w:tcW w:w="1985" w:type="dxa"/>
            <w:vAlign w:val="center"/>
          </w:tcPr>
          <w:p w14:paraId="74F2171F" w14:textId="71B37494" w:rsidR="00150FA7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80" w:type="dxa"/>
            <w:vAlign w:val="center"/>
          </w:tcPr>
          <w:p w14:paraId="066DF83A" w14:textId="0C8C4E4D" w:rsidR="00150FA7" w:rsidRPr="0078296F" w:rsidRDefault="00150FA7" w:rsidP="00150FA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2021 - 2026</w:t>
            </w:r>
          </w:p>
        </w:tc>
      </w:tr>
      <w:tr w:rsidR="00150FA7" w:rsidRPr="0098199E" w14:paraId="2BC0D67F" w14:textId="77777777" w:rsidTr="003150B2">
        <w:trPr>
          <w:jc w:val="center"/>
        </w:trPr>
        <w:tc>
          <w:tcPr>
            <w:tcW w:w="562" w:type="dxa"/>
            <w:vAlign w:val="center"/>
          </w:tcPr>
          <w:p w14:paraId="57F362C8" w14:textId="04423B0E" w:rsidR="00150FA7" w:rsidRPr="00A2523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3119" w:type="dxa"/>
            <w:vAlign w:val="center"/>
          </w:tcPr>
          <w:p w14:paraId="2F21666D" w14:textId="7DA48F40" w:rsidR="00150FA7" w:rsidRDefault="00150FA7" w:rsidP="00150FA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Аптечный пункт при ФАП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</w:tcPr>
          <w:p w14:paraId="2D187BB1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F4E0F71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Рыльский район,</w:t>
            </w:r>
          </w:p>
          <w:p w14:paraId="10B3293C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441ABB4" w14:textId="77777777" w:rsidR="00150FA7" w:rsidRPr="004D5F2A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Пригородненский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 </w:t>
            </w:r>
          </w:p>
          <w:p w14:paraId="2F634049" w14:textId="2664E81E" w:rsidR="00150FA7" w:rsidRPr="0078296F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Пригородняя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Слободка</w:t>
            </w:r>
          </w:p>
        </w:tc>
        <w:tc>
          <w:tcPr>
            <w:tcW w:w="1985" w:type="dxa"/>
            <w:vAlign w:val="center"/>
          </w:tcPr>
          <w:p w14:paraId="0DA5FE73" w14:textId="08298491" w:rsidR="00150FA7" w:rsidRDefault="00150FA7" w:rsidP="00150F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80" w:type="dxa"/>
            <w:vAlign w:val="center"/>
          </w:tcPr>
          <w:p w14:paraId="341F31A8" w14:textId="3BCF74F6" w:rsidR="00150FA7" w:rsidRPr="0078296F" w:rsidRDefault="00150FA7" w:rsidP="00150FA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2025 год</w:t>
            </w:r>
          </w:p>
        </w:tc>
      </w:tr>
    </w:tbl>
    <w:p w14:paraId="7591134E" w14:textId="77777777" w:rsidR="00150FA7" w:rsidRPr="00FC29B5" w:rsidRDefault="00150FA7" w:rsidP="00150FA7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1FBBE04E" w14:textId="77777777" w:rsidR="00FC29B5" w:rsidRPr="00FC29B5" w:rsidRDefault="00FC29B5" w:rsidP="00150FA7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0598C76A" w14:textId="77777777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126CE07" w14:textId="77777777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8BAB5F0" w14:textId="77777777" w:rsidR="00FC29B5" w:rsidRPr="00FC29B5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положения о территориальном планировании в виде карт</w:t>
      </w:r>
    </w:p>
    <w:p w14:paraId="0DE29866" w14:textId="77777777" w:rsidR="00FC29B5" w:rsidRPr="00FC29B5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FD3D39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36228814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5CB2EF8" w14:textId="77324CFC" w:rsidR="00FC29B5" w:rsidRPr="00FC29B5" w:rsidRDefault="001843D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5A86A4B" wp14:editId="4FA7160B">
            <wp:extent cx="5760085" cy="6790690"/>
            <wp:effectExtent l="0" t="0" r="0" b="0"/>
            <wp:docPr id="10708671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9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5D9C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D108089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D1FC80E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74ABB71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905CFB8" w14:textId="77777777" w:rsidR="00FC29B5" w:rsidRPr="00FC29B5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EFE8E73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46ABABFE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2F1FD6C" w14:textId="266404C4" w:rsidR="00FC29B5" w:rsidRPr="00FC29B5" w:rsidRDefault="001843D8" w:rsidP="00FC29B5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AE3033C" wp14:editId="5DC452BD">
            <wp:extent cx="5760085" cy="6792595"/>
            <wp:effectExtent l="0" t="0" r="0" b="8255"/>
            <wp:docPr id="87064166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9B5"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58940361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415296B3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186C318A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9B52CD0" w14:textId="0B31223D" w:rsidR="00FC29B5" w:rsidRPr="00FC29B5" w:rsidRDefault="001843D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5D59DB83" wp14:editId="5DF010E0">
            <wp:extent cx="5760085" cy="6804660"/>
            <wp:effectExtent l="0" t="0" r="0" b="0"/>
            <wp:docPr id="12688123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80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4EB74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44963FC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E8D7FC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6BEF34" w14:textId="77777777" w:rsidR="00FC29B5" w:rsidRPr="00FC29B5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8C465BF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518031A5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FD57F0" w14:textId="0A72546E" w:rsidR="00FC29B5" w:rsidRPr="00FC29B5" w:rsidRDefault="001843D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42D66295" wp14:editId="0E2C8B7E">
            <wp:extent cx="5760085" cy="6794500"/>
            <wp:effectExtent l="0" t="0" r="0" b="6350"/>
            <wp:docPr id="22665989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9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3799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sectPr w:rsidR="00FC29B5" w:rsidRPr="00FC29B5" w:rsidSect="00AE347C">
      <w:headerReference w:type="first" r:id="rId14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A73E1D" w14:textId="77777777" w:rsidR="00935E04" w:rsidRDefault="00935E04" w:rsidP="003E1B03">
      <w:pPr>
        <w:spacing w:after="0" w:line="240" w:lineRule="auto"/>
      </w:pPr>
      <w:r>
        <w:separator/>
      </w:r>
    </w:p>
  </w:endnote>
  <w:endnote w:type="continuationSeparator" w:id="0">
    <w:p w14:paraId="6865015A" w14:textId="77777777" w:rsidR="00935E04" w:rsidRDefault="00935E04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E2D56C" w14:textId="77777777" w:rsidR="00935E04" w:rsidRDefault="00935E04" w:rsidP="003E1B03">
      <w:pPr>
        <w:spacing w:after="0" w:line="240" w:lineRule="auto"/>
      </w:pPr>
      <w:r>
        <w:separator/>
      </w:r>
    </w:p>
  </w:footnote>
  <w:footnote w:type="continuationSeparator" w:id="0">
    <w:p w14:paraId="60C64339" w14:textId="77777777" w:rsidR="00935E04" w:rsidRDefault="00935E04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33124D29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9"/>
  </w:num>
  <w:num w:numId="2" w16cid:durableId="1196579230">
    <w:abstractNumId w:val="8"/>
  </w:num>
  <w:num w:numId="3" w16cid:durableId="682820486">
    <w:abstractNumId w:val="13"/>
  </w:num>
  <w:num w:numId="4" w16cid:durableId="797408337">
    <w:abstractNumId w:val="10"/>
  </w:num>
  <w:num w:numId="5" w16cid:durableId="209330659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558114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3E07"/>
    <w:rsid w:val="000664FD"/>
    <w:rsid w:val="00067B1D"/>
    <w:rsid w:val="00071685"/>
    <w:rsid w:val="00072528"/>
    <w:rsid w:val="00072827"/>
    <w:rsid w:val="00073E52"/>
    <w:rsid w:val="00074155"/>
    <w:rsid w:val="000756DE"/>
    <w:rsid w:val="000778EF"/>
    <w:rsid w:val="00081530"/>
    <w:rsid w:val="00084998"/>
    <w:rsid w:val="00086055"/>
    <w:rsid w:val="000913CE"/>
    <w:rsid w:val="000919B2"/>
    <w:rsid w:val="00094010"/>
    <w:rsid w:val="00094614"/>
    <w:rsid w:val="000968FB"/>
    <w:rsid w:val="0009701E"/>
    <w:rsid w:val="000A1DB5"/>
    <w:rsid w:val="000A2EF5"/>
    <w:rsid w:val="000A5614"/>
    <w:rsid w:val="000A57FA"/>
    <w:rsid w:val="000A63E8"/>
    <w:rsid w:val="000A690E"/>
    <w:rsid w:val="000A78EE"/>
    <w:rsid w:val="000A78FC"/>
    <w:rsid w:val="000B252E"/>
    <w:rsid w:val="000B2EB6"/>
    <w:rsid w:val="000B6B19"/>
    <w:rsid w:val="000C0799"/>
    <w:rsid w:val="000C0C5B"/>
    <w:rsid w:val="000C14F8"/>
    <w:rsid w:val="000C272E"/>
    <w:rsid w:val="000C33DB"/>
    <w:rsid w:val="000C34EE"/>
    <w:rsid w:val="000D46F0"/>
    <w:rsid w:val="000D531E"/>
    <w:rsid w:val="000E1B0A"/>
    <w:rsid w:val="000E1C5E"/>
    <w:rsid w:val="000E35BB"/>
    <w:rsid w:val="000E4FF3"/>
    <w:rsid w:val="000E509C"/>
    <w:rsid w:val="000E5116"/>
    <w:rsid w:val="000E5E74"/>
    <w:rsid w:val="000F191D"/>
    <w:rsid w:val="000F24D6"/>
    <w:rsid w:val="000F2583"/>
    <w:rsid w:val="000F429B"/>
    <w:rsid w:val="000F44CE"/>
    <w:rsid w:val="000F44E1"/>
    <w:rsid w:val="000F62FD"/>
    <w:rsid w:val="000F6B3F"/>
    <w:rsid w:val="00100C95"/>
    <w:rsid w:val="00103683"/>
    <w:rsid w:val="00106ACD"/>
    <w:rsid w:val="001074CD"/>
    <w:rsid w:val="00111598"/>
    <w:rsid w:val="00112D47"/>
    <w:rsid w:val="001131CA"/>
    <w:rsid w:val="00114533"/>
    <w:rsid w:val="00114C67"/>
    <w:rsid w:val="0011695E"/>
    <w:rsid w:val="00122748"/>
    <w:rsid w:val="001230E4"/>
    <w:rsid w:val="001245AE"/>
    <w:rsid w:val="00125039"/>
    <w:rsid w:val="00125154"/>
    <w:rsid w:val="00127BEE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0FA7"/>
    <w:rsid w:val="0015127C"/>
    <w:rsid w:val="00151370"/>
    <w:rsid w:val="00152666"/>
    <w:rsid w:val="00155883"/>
    <w:rsid w:val="00157F94"/>
    <w:rsid w:val="001641C5"/>
    <w:rsid w:val="0016493D"/>
    <w:rsid w:val="001670A3"/>
    <w:rsid w:val="00167865"/>
    <w:rsid w:val="00172B03"/>
    <w:rsid w:val="00173C13"/>
    <w:rsid w:val="00174765"/>
    <w:rsid w:val="00174E6E"/>
    <w:rsid w:val="00175091"/>
    <w:rsid w:val="00175959"/>
    <w:rsid w:val="00175B3C"/>
    <w:rsid w:val="001843D8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722F"/>
    <w:rsid w:val="001B7A17"/>
    <w:rsid w:val="001C0C61"/>
    <w:rsid w:val="001C3F62"/>
    <w:rsid w:val="001C5236"/>
    <w:rsid w:val="001C6F4C"/>
    <w:rsid w:val="001D454E"/>
    <w:rsid w:val="001D6E15"/>
    <w:rsid w:val="001E0A26"/>
    <w:rsid w:val="001E0E3F"/>
    <w:rsid w:val="001E462B"/>
    <w:rsid w:val="001E668B"/>
    <w:rsid w:val="001E6CF7"/>
    <w:rsid w:val="001F1480"/>
    <w:rsid w:val="001F4E83"/>
    <w:rsid w:val="001F5CE7"/>
    <w:rsid w:val="001F70D0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AE1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6A80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0E09"/>
    <w:rsid w:val="00281661"/>
    <w:rsid w:val="002823E9"/>
    <w:rsid w:val="00283BA6"/>
    <w:rsid w:val="002843AA"/>
    <w:rsid w:val="00287035"/>
    <w:rsid w:val="00291992"/>
    <w:rsid w:val="00292C46"/>
    <w:rsid w:val="00292CC6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6B8"/>
    <w:rsid w:val="002B1B4E"/>
    <w:rsid w:val="002B1E70"/>
    <w:rsid w:val="002B2E00"/>
    <w:rsid w:val="002B4E71"/>
    <w:rsid w:val="002B5A17"/>
    <w:rsid w:val="002B6139"/>
    <w:rsid w:val="002B6673"/>
    <w:rsid w:val="002C0453"/>
    <w:rsid w:val="002C23A2"/>
    <w:rsid w:val="002C3174"/>
    <w:rsid w:val="002C6FD8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220D3"/>
    <w:rsid w:val="003221AF"/>
    <w:rsid w:val="003274EE"/>
    <w:rsid w:val="003301B8"/>
    <w:rsid w:val="003324C5"/>
    <w:rsid w:val="003341AA"/>
    <w:rsid w:val="003342D9"/>
    <w:rsid w:val="0033767D"/>
    <w:rsid w:val="003414D8"/>
    <w:rsid w:val="003431CB"/>
    <w:rsid w:val="00345BB9"/>
    <w:rsid w:val="00350BA9"/>
    <w:rsid w:val="00351590"/>
    <w:rsid w:val="00351764"/>
    <w:rsid w:val="0035383B"/>
    <w:rsid w:val="0035682D"/>
    <w:rsid w:val="00356A62"/>
    <w:rsid w:val="00357D49"/>
    <w:rsid w:val="00360DB1"/>
    <w:rsid w:val="003634E3"/>
    <w:rsid w:val="00364E67"/>
    <w:rsid w:val="0037094D"/>
    <w:rsid w:val="00377B59"/>
    <w:rsid w:val="0038092C"/>
    <w:rsid w:val="003915B7"/>
    <w:rsid w:val="00395FA9"/>
    <w:rsid w:val="003A117C"/>
    <w:rsid w:val="003A1529"/>
    <w:rsid w:val="003A29A9"/>
    <w:rsid w:val="003A59C2"/>
    <w:rsid w:val="003A6CD6"/>
    <w:rsid w:val="003B23DE"/>
    <w:rsid w:val="003B50A0"/>
    <w:rsid w:val="003B7103"/>
    <w:rsid w:val="003C1F72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3E95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20320"/>
    <w:rsid w:val="00421266"/>
    <w:rsid w:val="00421E91"/>
    <w:rsid w:val="004226C4"/>
    <w:rsid w:val="00422CA4"/>
    <w:rsid w:val="004235AC"/>
    <w:rsid w:val="00423D80"/>
    <w:rsid w:val="004243F2"/>
    <w:rsid w:val="00424BD9"/>
    <w:rsid w:val="00424C5F"/>
    <w:rsid w:val="0042513E"/>
    <w:rsid w:val="00426EA5"/>
    <w:rsid w:val="004303AD"/>
    <w:rsid w:val="0043077C"/>
    <w:rsid w:val="004316D4"/>
    <w:rsid w:val="00432A52"/>
    <w:rsid w:val="00433B1C"/>
    <w:rsid w:val="00434146"/>
    <w:rsid w:val="004419FD"/>
    <w:rsid w:val="004444D1"/>
    <w:rsid w:val="004465DB"/>
    <w:rsid w:val="00447188"/>
    <w:rsid w:val="004475C4"/>
    <w:rsid w:val="00450E18"/>
    <w:rsid w:val="00451569"/>
    <w:rsid w:val="004520D4"/>
    <w:rsid w:val="00452DF7"/>
    <w:rsid w:val="004612DC"/>
    <w:rsid w:val="00462779"/>
    <w:rsid w:val="00462BEB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29D0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A9"/>
    <w:rsid w:val="004D0897"/>
    <w:rsid w:val="004D0F9B"/>
    <w:rsid w:val="004D145A"/>
    <w:rsid w:val="004D177E"/>
    <w:rsid w:val="004D5F2A"/>
    <w:rsid w:val="004E2E0C"/>
    <w:rsid w:val="004E3589"/>
    <w:rsid w:val="004E3C86"/>
    <w:rsid w:val="004E4EC7"/>
    <w:rsid w:val="004F05E8"/>
    <w:rsid w:val="004F1045"/>
    <w:rsid w:val="004F2B4E"/>
    <w:rsid w:val="004F5034"/>
    <w:rsid w:val="004F5895"/>
    <w:rsid w:val="004F5969"/>
    <w:rsid w:val="004F71F1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6355"/>
    <w:rsid w:val="00516C78"/>
    <w:rsid w:val="00517854"/>
    <w:rsid w:val="00522B6F"/>
    <w:rsid w:val="00522BCE"/>
    <w:rsid w:val="0052393E"/>
    <w:rsid w:val="005260D0"/>
    <w:rsid w:val="00526AB6"/>
    <w:rsid w:val="00526D9E"/>
    <w:rsid w:val="0053031F"/>
    <w:rsid w:val="00531FBC"/>
    <w:rsid w:val="00532C1B"/>
    <w:rsid w:val="00534156"/>
    <w:rsid w:val="00535849"/>
    <w:rsid w:val="0053664D"/>
    <w:rsid w:val="00542D0A"/>
    <w:rsid w:val="005456AB"/>
    <w:rsid w:val="0054726D"/>
    <w:rsid w:val="00551D8B"/>
    <w:rsid w:val="005524E8"/>
    <w:rsid w:val="00552CA6"/>
    <w:rsid w:val="00556581"/>
    <w:rsid w:val="00556E32"/>
    <w:rsid w:val="005573D6"/>
    <w:rsid w:val="005576B4"/>
    <w:rsid w:val="005623D1"/>
    <w:rsid w:val="00562746"/>
    <w:rsid w:val="00562D8A"/>
    <w:rsid w:val="00564CE6"/>
    <w:rsid w:val="00564FD6"/>
    <w:rsid w:val="005654CF"/>
    <w:rsid w:val="005656A2"/>
    <w:rsid w:val="00565C17"/>
    <w:rsid w:val="0056743A"/>
    <w:rsid w:val="00570FC9"/>
    <w:rsid w:val="00572702"/>
    <w:rsid w:val="00572E44"/>
    <w:rsid w:val="00574B90"/>
    <w:rsid w:val="005833C2"/>
    <w:rsid w:val="0058341C"/>
    <w:rsid w:val="00583D81"/>
    <w:rsid w:val="00584FBC"/>
    <w:rsid w:val="00584FF5"/>
    <w:rsid w:val="00585B33"/>
    <w:rsid w:val="00586255"/>
    <w:rsid w:val="00587042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76FA"/>
    <w:rsid w:val="005B1BC4"/>
    <w:rsid w:val="005B228C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5586"/>
    <w:rsid w:val="005E196A"/>
    <w:rsid w:val="005E1AC5"/>
    <w:rsid w:val="005E2F91"/>
    <w:rsid w:val="005E709F"/>
    <w:rsid w:val="005F0A23"/>
    <w:rsid w:val="005F28D9"/>
    <w:rsid w:val="005F4E6B"/>
    <w:rsid w:val="005F54C5"/>
    <w:rsid w:val="005F74DB"/>
    <w:rsid w:val="005F7D24"/>
    <w:rsid w:val="00600207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AAB"/>
    <w:rsid w:val="00670DBC"/>
    <w:rsid w:val="00671785"/>
    <w:rsid w:val="00674050"/>
    <w:rsid w:val="00674908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2202"/>
    <w:rsid w:val="006C5520"/>
    <w:rsid w:val="006D253C"/>
    <w:rsid w:val="006D2D66"/>
    <w:rsid w:val="006D39FA"/>
    <w:rsid w:val="006D3AF9"/>
    <w:rsid w:val="006D434C"/>
    <w:rsid w:val="006D4EC8"/>
    <w:rsid w:val="006D5565"/>
    <w:rsid w:val="006D5D34"/>
    <w:rsid w:val="006D5E79"/>
    <w:rsid w:val="006D74C1"/>
    <w:rsid w:val="006E3E32"/>
    <w:rsid w:val="006E5C0E"/>
    <w:rsid w:val="006E6137"/>
    <w:rsid w:val="006E62DA"/>
    <w:rsid w:val="006E7586"/>
    <w:rsid w:val="006E77FF"/>
    <w:rsid w:val="006F5D39"/>
    <w:rsid w:val="007015D3"/>
    <w:rsid w:val="00701FB9"/>
    <w:rsid w:val="00702BB2"/>
    <w:rsid w:val="0070340D"/>
    <w:rsid w:val="0070693C"/>
    <w:rsid w:val="00710AF3"/>
    <w:rsid w:val="00716BF0"/>
    <w:rsid w:val="0072302C"/>
    <w:rsid w:val="00724179"/>
    <w:rsid w:val="007263BA"/>
    <w:rsid w:val="00726D13"/>
    <w:rsid w:val="007272D0"/>
    <w:rsid w:val="00730022"/>
    <w:rsid w:val="007321E0"/>
    <w:rsid w:val="00733344"/>
    <w:rsid w:val="00733549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61F9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CC3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E0E"/>
    <w:rsid w:val="007A5A12"/>
    <w:rsid w:val="007A7B40"/>
    <w:rsid w:val="007B09C0"/>
    <w:rsid w:val="007B0DB3"/>
    <w:rsid w:val="007B1B86"/>
    <w:rsid w:val="007B307E"/>
    <w:rsid w:val="007B4534"/>
    <w:rsid w:val="007B45BD"/>
    <w:rsid w:val="007B47E6"/>
    <w:rsid w:val="007B4E1D"/>
    <w:rsid w:val="007B7544"/>
    <w:rsid w:val="007C2594"/>
    <w:rsid w:val="007C2A30"/>
    <w:rsid w:val="007C5926"/>
    <w:rsid w:val="007C66D2"/>
    <w:rsid w:val="007C6DDD"/>
    <w:rsid w:val="007D0BDC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7F5EE5"/>
    <w:rsid w:val="00800427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EE2"/>
    <w:rsid w:val="00824211"/>
    <w:rsid w:val="00825789"/>
    <w:rsid w:val="008259A0"/>
    <w:rsid w:val="0082606D"/>
    <w:rsid w:val="00827D94"/>
    <w:rsid w:val="0083169B"/>
    <w:rsid w:val="00835C95"/>
    <w:rsid w:val="0084097F"/>
    <w:rsid w:val="00840C61"/>
    <w:rsid w:val="0084676D"/>
    <w:rsid w:val="00846ACF"/>
    <w:rsid w:val="00846B9E"/>
    <w:rsid w:val="008515E2"/>
    <w:rsid w:val="00853C40"/>
    <w:rsid w:val="00855594"/>
    <w:rsid w:val="00855D17"/>
    <w:rsid w:val="008573C9"/>
    <w:rsid w:val="00857A02"/>
    <w:rsid w:val="00860D1B"/>
    <w:rsid w:val="00870266"/>
    <w:rsid w:val="00871BF7"/>
    <w:rsid w:val="00872D4A"/>
    <w:rsid w:val="00876815"/>
    <w:rsid w:val="00877946"/>
    <w:rsid w:val="00881073"/>
    <w:rsid w:val="00881886"/>
    <w:rsid w:val="00883432"/>
    <w:rsid w:val="00883557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75D"/>
    <w:rsid w:val="00893380"/>
    <w:rsid w:val="00895199"/>
    <w:rsid w:val="00895566"/>
    <w:rsid w:val="00897952"/>
    <w:rsid w:val="008A1565"/>
    <w:rsid w:val="008A157B"/>
    <w:rsid w:val="008A28DB"/>
    <w:rsid w:val="008A28F7"/>
    <w:rsid w:val="008A4544"/>
    <w:rsid w:val="008A5725"/>
    <w:rsid w:val="008A724A"/>
    <w:rsid w:val="008A7AF0"/>
    <w:rsid w:val="008B095F"/>
    <w:rsid w:val="008B1E54"/>
    <w:rsid w:val="008B2509"/>
    <w:rsid w:val="008C0056"/>
    <w:rsid w:val="008C059C"/>
    <w:rsid w:val="008C0C74"/>
    <w:rsid w:val="008C297F"/>
    <w:rsid w:val="008C3B75"/>
    <w:rsid w:val="008C412A"/>
    <w:rsid w:val="008C5135"/>
    <w:rsid w:val="008C6802"/>
    <w:rsid w:val="008C752F"/>
    <w:rsid w:val="008C7C2D"/>
    <w:rsid w:val="008D1A89"/>
    <w:rsid w:val="008D2763"/>
    <w:rsid w:val="008D309A"/>
    <w:rsid w:val="008E078D"/>
    <w:rsid w:val="008E1F2C"/>
    <w:rsid w:val="008E2437"/>
    <w:rsid w:val="008E2449"/>
    <w:rsid w:val="008E254B"/>
    <w:rsid w:val="008E505A"/>
    <w:rsid w:val="008E6431"/>
    <w:rsid w:val="008F2272"/>
    <w:rsid w:val="008F269E"/>
    <w:rsid w:val="008F2C8D"/>
    <w:rsid w:val="008F3002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232"/>
    <w:rsid w:val="00913369"/>
    <w:rsid w:val="009152BD"/>
    <w:rsid w:val="00915678"/>
    <w:rsid w:val="0092050D"/>
    <w:rsid w:val="0092116E"/>
    <w:rsid w:val="009213EE"/>
    <w:rsid w:val="0092142F"/>
    <w:rsid w:val="009214A4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3F41"/>
    <w:rsid w:val="00935E04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439"/>
    <w:rsid w:val="00956891"/>
    <w:rsid w:val="00957173"/>
    <w:rsid w:val="00966056"/>
    <w:rsid w:val="009665AA"/>
    <w:rsid w:val="00971519"/>
    <w:rsid w:val="00974ECD"/>
    <w:rsid w:val="009757C7"/>
    <w:rsid w:val="00975F75"/>
    <w:rsid w:val="00976EB8"/>
    <w:rsid w:val="00977EE6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13C9"/>
    <w:rsid w:val="009A369D"/>
    <w:rsid w:val="009A68BE"/>
    <w:rsid w:val="009A6AAF"/>
    <w:rsid w:val="009A709D"/>
    <w:rsid w:val="009A7689"/>
    <w:rsid w:val="009B2133"/>
    <w:rsid w:val="009B2E41"/>
    <w:rsid w:val="009B3652"/>
    <w:rsid w:val="009B3A77"/>
    <w:rsid w:val="009B4C51"/>
    <w:rsid w:val="009D4E45"/>
    <w:rsid w:val="009E0044"/>
    <w:rsid w:val="009E0320"/>
    <w:rsid w:val="009E11E8"/>
    <w:rsid w:val="009E1D4C"/>
    <w:rsid w:val="009E3124"/>
    <w:rsid w:val="009E3154"/>
    <w:rsid w:val="009E377F"/>
    <w:rsid w:val="009E3E7B"/>
    <w:rsid w:val="009E41DA"/>
    <w:rsid w:val="009E4DDE"/>
    <w:rsid w:val="009E6F7C"/>
    <w:rsid w:val="009F0114"/>
    <w:rsid w:val="009F0E52"/>
    <w:rsid w:val="009F318F"/>
    <w:rsid w:val="009F3A64"/>
    <w:rsid w:val="009F4C51"/>
    <w:rsid w:val="009F6313"/>
    <w:rsid w:val="00A00B22"/>
    <w:rsid w:val="00A03492"/>
    <w:rsid w:val="00A0368A"/>
    <w:rsid w:val="00A07DB1"/>
    <w:rsid w:val="00A07E00"/>
    <w:rsid w:val="00A10A86"/>
    <w:rsid w:val="00A128A0"/>
    <w:rsid w:val="00A14F22"/>
    <w:rsid w:val="00A17178"/>
    <w:rsid w:val="00A20E82"/>
    <w:rsid w:val="00A226FD"/>
    <w:rsid w:val="00A2387B"/>
    <w:rsid w:val="00A23A32"/>
    <w:rsid w:val="00A25A37"/>
    <w:rsid w:val="00A26926"/>
    <w:rsid w:val="00A269F1"/>
    <w:rsid w:val="00A27C1C"/>
    <w:rsid w:val="00A30066"/>
    <w:rsid w:val="00A326E1"/>
    <w:rsid w:val="00A33FF5"/>
    <w:rsid w:val="00A3400D"/>
    <w:rsid w:val="00A3619E"/>
    <w:rsid w:val="00A40EF1"/>
    <w:rsid w:val="00A421ED"/>
    <w:rsid w:val="00A43FAF"/>
    <w:rsid w:val="00A52E2C"/>
    <w:rsid w:val="00A5448F"/>
    <w:rsid w:val="00A55BB3"/>
    <w:rsid w:val="00A56032"/>
    <w:rsid w:val="00A565B6"/>
    <w:rsid w:val="00A57650"/>
    <w:rsid w:val="00A57E19"/>
    <w:rsid w:val="00A61EA0"/>
    <w:rsid w:val="00A62171"/>
    <w:rsid w:val="00A65E65"/>
    <w:rsid w:val="00A66D62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A3B37"/>
    <w:rsid w:val="00AA6812"/>
    <w:rsid w:val="00AA7AAB"/>
    <w:rsid w:val="00AB281F"/>
    <w:rsid w:val="00AB4480"/>
    <w:rsid w:val="00AB56D2"/>
    <w:rsid w:val="00AC0874"/>
    <w:rsid w:val="00AC0F30"/>
    <w:rsid w:val="00AC26A8"/>
    <w:rsid w:val="00AC31C2"/>
    <w:rsid w:val="00AC69D1"/>
    <w:rsid w:val="00AC7F30"/>
    <w:rsid w:val="00AD0415"/>
    <w:rsid w:val="00AD14DE"/>
    <w:rsid w:val="00AD3A27"/>
    <w:rsid w:val="00AD633D"/>
    <w:rsid w:val="00AD70B9"/>
    <w:rsid w:val="00AD7E33"/>
    <w:rsid w:val="00AE0D62"/>
    <w:rsid w:val="00AE33B9"/>
    <w:rsid w:val="00AE347C"/>
    <w:rsid w:val="00AE35B5"/>
    <w:rsid w:val="00AE4FA2"/>
    <w:rsid w:val="00AE50D5"/>
    <w:rsid w:val="00AE547C"/>
    <w:rsid w:val="00AE7EE6"/>
    <w:rsid w:val="00AF3171"/>
    <w:rsid w:val="00AF35BE"/>
    <w:rsid w:val="00AF3E96"/>
    <w:rsid w:val="00AF40B7"/>
    <w:rsid w:val="00AF7137"/>
    <w:rsid w:val="00B00720"/>
    <w:rsid w:val="00B01AEB"/>
    <w:rsid w:val="00B0407E"/>
    <w:rsid w:val="00B04268"/>
    <w:rsid w:val="00B10EC4"/>
    <w:rsid w:val="00B1108A"/>
    <w:rsid w:val="00B12B2D"/>
    <w:rsid w:val="00B12D6C"/>
    <w:rsid w:val="00B1321F"/>
    <w:rsid w:val="00B14E11"/>
    <w:rsid w:val="00B16232"/>
    <w:rsid w:val="00B16252"/>
    <w:rsid w:val="00B16DC8"/>
    <w:rsid w:val="00B17BCE"/>
    <w:rsid w:val="00B202D6"/>
    <w:rsid w:val="00B20F14"/>
    <w:rsid w:val="00B20F2A"/>
    <w:rsid w:val="00B213B7"/>
    <w:rsid w:val="00B21F27"/>
    <w:rsid w:val="00B22033"/>
    <w:rsid w:val="00B36758"/>
    <w:rsid w:val="00B4029F"/>
    <w:rsid w:val="00B43DFE"/>
    <w:rsid w:val="00B44784"/>
    <w:rsid w:val="00B452D1"/>
    <w:rsid w:val="00B456D4"/>
    <w:rsid w:val="00B45E62"/>
    <w:rsid w:val="00B47033"/>
    <w:rsid w:val="00B51DE5"/>
    <w:rsid w:val="00B52289"/>
    <w:rsid w:val="00B53685"/>
    <w:rsid w:val="00B54AD8"/>
    <w:rsid w:val="00B57E5F"/>
    <w:rsid w:val="00B61665"/>
    <w:rsid w:val="00B62001"/>
    <w:rsid w:val="00B63C3E"/>
    <w:rsid w:val="00B65211"/>
    <w:rsid w:val="00B65D50"/>
    <w:rsid w:val="00B66F5F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1C55"/>
    <w:rsid w:val="00B832C0"/>
    <w:rsid w:val="00B838D6"/>
    <w:rsid w:val="00B84838"/>
    <w:rsid w:val="00B867AA"/>
    <w:rsid w:val="00B87D88"/>
    <w:rsid w:val="00B909B8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B5778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D67A8"/>
    <w:rsid w:val="00BE192A"/>
    <w:rsid w:val="00BE2209"/>
    <w:rsid w:val="00BE27A2"/>
    <w:rsid w:val="00BE37B2"/>
    <w:rsid w:val="00BE3BCA"/>
    <w:rsid w:val="00BE461B"/>
    <w:rsid w:val="00BE5364"/>
    <w:rsid w:val="00BE6DA0"/>
    <w:rsid w:val="00BF1B5C"/>
    <w:rsid w:val="00BF3C8F"/>
    <w:rsid w:val="00BF3CE2"/>
    <w:rsid w:val="00BF6B9F"/>
    <w:rsid w:val="00BF7711"/>
    <w:rsid w:val="00C01693"/>
    <w:rsid w:val="00C023F4"/>
    <w:rsid w:val="00C07D04"/>
    <w:rsid w:val="00C155CC"/>
    <w:rsid w:val="00C157F5"/>
    <w:rsid w:val="00C215F6"/>
    <w:rsid w:val="00C21791"/>
    <w:rsid w:val="00C217F5"/>
    <w:rsid w:val="00C225A2"/>
    <w:rsid w:val="00C24553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D91"/>
    <w:rsid w:val="00C90CE1"/>
    <w:rsid w:val="00C92951"/>
    <w:rsid w:val="00C92AF1"/>
    <w:rsid w:val="00C96E4B"/>
    <w:rsid w:val="00CA043B"/>
    <w:rsid w:val="00CA1DCD"/>
    <w:rsid w:val="00CA2C9D"/>
    <w:rsid w:val="00CA3E88"/>
    <w:rsid w:val="00CA6E63"/>
    <w:rsid w:val="00CA7C7F"/>
    <w:rsid w:val="00CB1611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0E2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0954"/>
    <w:rsid w:val="00D11095"/>
    <w:rsid w:val="00D148B8"/>
    <w:rsid w:val="00D148EB"/>
    <w:rsid w:val="00D150B0"/>
    <w:rsid w:val="00D16F1D"/>
    <w:rsid w:val="00D17E71"/>
    <w:rsid w:val="00D224B1"/>
    <w:rsid w:val="00D230E8"/>
    <w:rsid w:val="00D232D1"/>
    <w:rsid w:val="00D23851"/>
    <w:rsid w:val="00D247C4"/>
    <w:rsid w:val="00D24A8D"/>
    <w:rsid w:val="00D306FD"/>
    <w:rsid w:val="00D312C2"/>
    <w:rsid w:val="00D316B6"/>
    <w:rsid w:val="00D3537F"/>
    <w:rsid w:val="00D36AAD"/>
    <w:rsid w:val="00D36B24"/>
    <w:rsid w:val="00D41003"/>
    <w:rsid w:val="00D42B74"/>
    <w:rsid w:val="00D4452F"/>
    <w:rsid w:val="00D45A91"/>
    <w:rsid w:val="00D46131"/>
    <w:rsid w:val="00D47213"/>
    <w:rsid w:val="00D50542"/>
    <w:rsid w:val="00D506C8"/>
    <w:rsid w:val="00D51D06"/>
    <w:rsid w:val="00D52381"/>
    <w:rsid w:val="00D52DAF"/>
    <w:rsid w:val="00D530BB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2AF8"/>
    <w:rsid w:val="00D72B20"/>
    <w:rsid w:val="00D72F1C"/>
    <w:rsid w:val="00D74525"/>
    <w:rsid w:val="00D80158"/>
    <w:rsid w:val="00D80ACB"/>
    <w:rsid w:val="00D8107F"/>
    <w:rsid w:val="00D817E4"/>
    <w:rsid w:val="00D82320"/>
    <w:rsid w:val="00D85F29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6C00"/>
    <w:rsid w:val="00DC07F8"/>
    <w:rsid w:val="00DC1B12"/>
    <w:rsid w:val="00DC44A3"/>
    <w:rsid w:val="00DC7391"/>
    <w:rsid w:val="00DD1BA4"/>
    <w:rsid w:val="00DD4A2B"/>
    <w:rsid w:val="00DD5857"/>
    <w:rsid w:val="00DD6AFC"/>
    <w:rsid w:val="00DD7F1E"/>
    <w:rsid w:val="00DE2741"/>
    <w:rsid w:val="00DE2B53"/>
    <w:rsid w:val="00DF0866"/>
    <w:rsid w:val="00DF17A1"/>
    <w:rsid w:val="00DF1DD1"/>
    <w:rsid w:val="00DF2D2E"/>
    <w:rsid w:val="00DF5660"/>
    <w:rsid w:val="00DF6B54"/>
    <w:rsid w:val="00DF72F2"/>
    <w:rsid w:val="00E00FFB"/>
    <w:rsid w:val="00E01C80"/>
    <w:rsid w:val="00E01DAA"/>
    <w:rsid w:val="00E022D8"/>
    <w:rsid w:val="00E040DD"/>
    <w:rsid w:val="00E05E38"/>
    <w:rsid w:val="00E12C78"/>
    <w:rsid w:val="00E1485D"/>
    <w:rsid w:val="00E153DF"/>
    <w:rsid w:val="00E21B41"/>
    <w:rsid w:val="00E21CDB"/>
    <w:rsid w:val="00E224B1"/>
    <w:rsid w:val="00E2481F"/>
    <w:rsid w:val="00E334BB"/>
    <w:rsid w:val="00E33977"/>
    <w:rsid w:val="00E40285"/>
    <w:rsid w:val="00E4049D"/>
    <w:rsid w:val="00E40558"/>
    <w:rsid w:val="00E43855"/>
    <w:rsid w:val="00E46750"/>
    <w:rsid w:val="00E46C90"/>
    <w:rsid w:val="00E46D6C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5F55"/>
    <w:rsid w:val="00E97071"/>
    <w:rsid w:val="00E976EC"/>
    <w:rsid w:val="00EA0EF5"/>
    <w:rsid w:val="00EA1C6D"/>
    <w:rsid w:val="00EA4B2A"/>
    <w:rsid w:val="00EA6110"/>
    <w:rsid w:val="00EB2289"/>
    <w:rsid w:val="00EB4922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D7D1B"/>
    <w:rsid w:val="00EE03DC"/>
    <w:rsid w:val="00EE3CBC"/>
    <w:rsid w:val="00EE5708"/>
    <w:rsid w:val="00EE5D6E"/>
    <w:rsid w:val="00EF1FBA"/>
    <w:rsid w:val="00EF241E"/>
    <w:rsid w:val="00EF2D19"/>
    <w:rsid w:val="00EF3A2D"/>
    <w:rsid w:val="00EF4389"/>
    <w:rsid w:val="00EF6C62"/>
    <w:rsid w:val="00EF731D"/>
    <w:rsid w:val="00F018C5"/>
    <w:rsid w:val="00F02568"/>
    <w:rsid w:val="00F069C1"/>
    <w:rsid w:val="00F07C40"/>
    <w:rsid w:val="00F12584"/>
    <w:rsid w:val="00F12853"/>
    <w:rsid w:val="00F15C61"/>
    <w:rsid w:val="00F24035"/>
    <w:rsid w:val="00F25BFA"/>
    <w:rsid w:val="00F27DF6"/>
    <w:rsid w:val="00F305E3"/>
    <w:rsid w:val="00F318BD"/>
    <w:rsid w:val="00F32474"/>
    <w:rsid w:val="00F32B6E"/>
    <w:rsid w:val="00F3651D"/>
    <w:rsid w:val="00F42123"/>
    <w:rsid w:val="00F4373E"/>
    <w:rsid w:val="00F43EC5"/>
    <w:rsid w:val="00F44258"/>
    <w:rsid w:val="00F469AB"/>
    <w:rsid w:val="00F50BC6"/>
    <w:rsid w:val="00F533E0"/>
    <w:rsid w:val="00F53515"/>
    <w:rsid w:val="00F53D5A"/>
    <w:rsid w:val="00F53E4C"/>
    <w:rsid w:val="00F56228"/>
    <w:rsid w:val="00F56D40"/>
    <w:rsid w:val="00F57334"/>
    <w:rsid w:val="00F573D9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556A"/>
    <w:rsid w:val="00F75E17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30F9"/>
    <w:rsid w:val="00F94657"/>
    <w:rsid w:val="00F96BC8"/>
    <w:rsid w:val="00F96BFE"/>
    <w:rsid w:val="00F96DF8"/>
    <w:rsid w:val="00FA1C7D"/>
    <w:rsid w:val="00FA2E02"/>
    <w:rsid w:val="00FA3723"/>
    <w:rsid w:val="00FA3BFC"/>
    <w:rsid w:val="00FA5C43"/>
    <w:rsid w:val="00FA5DC5"/>
    <w:rsid w:val="00FA795E"/>
    <w:rsid w:val="00FA7ADB"/>
    <w:rsid w:val="00FB10B9"/>
    <w:rsid w:val="00FB2FA7"/>
    <w:rsid w:val="00FB6DB0"/>
    <w:rsid w:val="00FC00E6"/>
    <w:rsid w:val="00FC045F"/>
    <w:rsid w:val="00FC0ECD"/>
    <w:rsid w:val="00FC29B5"/>
    <w:rsid w:val="00FC3F99"/>
    <w:rsid w:val="00FC6744"/>
    <w:rsid w:val="00FD06A7"/>
    <w:rsid w:val="00FD1093"/>
    <w:rsid w:val="00FD2F72"/>
    <w:rsid w:val="00FD310B"/>
    <w:rsid w:val="00FD52F0"/>
    <w:rsid w:val="00FE02FA"/>
    <w:rsid w:val="00FE0D0B"/>
    <w:rsid w:val="00FE42C0"/>
    <w:rsid w:val="00FE5045"/>
    <w:rsid w:val="00FE5089"/>
    <w:rsid w:val="00FE56ED"/>
    <w:rsid w:val="00FE7AD8"/>
    <w:rsid w:val="00FF1B4D"/>
    <w:rsid w:val="00FF1DCC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537F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2575</TotalTime>
  <Pages>10</Pages>
  <Words>1492</Words>
  <Characters>8507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450</cp:revision>
  <cp:lastPrinted>2023-09-26T10:27:00Z</cp:lastPrinted>
  <dcterms:created xsi:type="dcterms:W3CDTF">2023-03-02T14:31:00Z</dcterms:created>
  <dcterms:modified xsi:type="dcterms:W3CDTF">2023-12-27T09:58:00Z</dcterms:modified>
</cp:coreProperties>
</file>